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2284E" w14:textId="77777777" w:rsidR="00CD644D" w:rsidRPr="00A9112F" w:rsidRDefault="00CD644D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6010F03B" w14:textId="77777777" w:rsidR="00CD644D" w:rsidRPr="00A9112F" w:rsidRDefault="00A9112F">
      <w:pPr>
        <w:ind w:left="2799" w:right="284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ERATI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b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A9112F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XEC</w:t>
      </w:r>
      <w:r w:rsidRPr="00A9112F">
        <w:rPr>
          <w:rFonts w:asciiTheme="majorHAnsi" w:eastAsia="Garamond" w:hAnsiTheme="majorHAnsi" w:cs="Garamond"/>
          <w:b/>
          <w:spacing w:val="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TIV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</w:p>
    <w:p w14:paraId="04DCF49C" w14:textId="77777777" w:rsidR="00CD644D" w:rsidRPr="00A9112F" w:rsidRDefault="00CD644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BA0AABD" w14:textId="77777777" w:rsidR="00CD644D" w:rsidRPr="00A9112F" w:rsidRDefault="00A9112F">
      <w:pPr>
        <w:ind w:left="1157" w:right="1194"/>
        <w:jc w:val="center"/>
        <w:rPr>
          <w:rFonts w:asciiTheme="majorHAnsi" w:eastAsia="Garamond" w:hAnsiTheme="majorHAnsi" w:cs="Garamond"/>
          <w:bCs/>
          <w:sz w:val="22"/>
          <w:szCs w:val="22"/>
        </w:rPr>
      </w:pP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ncial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&amp; An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is | St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spacing w:val="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up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&amp; T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 xml:space="preserve">| 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Cs/>
          <w:spacing w:val="-3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na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io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usi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Cs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era</w:t>
      </w:r>
      <w:r w:rsidRPr="00A9112F">
        <w:rPr>
          <w:rFonts w:asciiTheme="majorHAnsi" w:eastAsia="Garamond" w:hAnsiTheme="majorHAnsi" w:cs="Garamond"/>
          <w:bCs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io</w:t>
      </w:r>
      <w:r w:rsidRPr="00A9112F">
        <w:rPr>
          <w:rFonts w:asciiTheme="majorHAnsi" w:eastAsia="Garamond" w:hAnsiTheme="majorHAnsi" w:cs="Garamond"/>
          <w:bCs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Cs/>
          <w:sz w:val="22"/>
          <w:szCs w:val="22"/>
        </w:rPr>
        <w:t>s</w:t>
      </w:r>
    </w:p>
    <w:p w14:paraId="4DC2D2A0" w14:textId="77777777" w:rsidR="00CD644D" w:rsidRPr="00A9112F" w:rsidRDefault="00A9112F">
      <w:pPr>
        <w:spacing w:line="240" w:lineRule="exact"/>
        <w:ind w:left="1783" w:right="1823"/>
        <w:jc w:val="center"/>
        <w:rPr>
          <w:rFonts w:asciiTheme="majorHAnsi" w:eastAsia="Garamond" w:hAnsiTheme="majorHAnsi" w:cs="Garamond"/>
          <w:bCs/>
          <w:sz w:val="22"/>
          <w:szCs w:val="22"/>
        </w:rPr>
      </w:pP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usine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St</w:t>
      </w:r>
      <w:r w:rsidRPr="00A9112F">
        <w:rPr>
          <w:rFonts w:asciiTheme="majorHAnsi" w:eastAsia="Garamond" w:hAnsiTheme="majorHAnsi" w:cs="Garamond"/>
          <w:bCs/>
          <w:spacing w:val="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spacing w:val="-3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tegy</w:t>
      </w:r>
      <w:r w:rsidRPr="00A9112F">
        <w:rPr>
          <w:rFonts w:asciiTheme="majorHAnsi" w:eastAsia="Garamond" w:hAnsiTheme="majorHAnsi" w:cs="Garamond"/>
          <w:bCs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| Due</w:t>
      </w:r>
      <w:r w:rsidRPr="00A9112F">
        <w:rPr>
          <w:rFonts w:asciiTheme="majorHAnsi" w:eastAsia="Garamond" w:hAnsiTheme="majorHAnsi" w:cs="Garamond"/>
          <w:bCs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Dili</w:t>
      </w:r>
      <w:r w:rsidRPr="00A9112F">
        <w:rPr>
          <w:rFonts w:asciiTheme="majorHAnsi" w:eastAsia="Garamond" w:hAnsiTheme="majorHAnsi" w:cs="Garamond"/>
          <w:bCs/>
          <w:spacing w:val="1"/>
          <w:position w:val="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nce | R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spacing w:val="-3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Cs/>
          <w:spacing w:val="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ch</w:t>
      </w:r>
      <w:r w:rsidRPr="00A9112F">
        <w:rPr>
          <w:rFonts w:asciiTheme="majorHAnsi" w:eastAsia="Garamond" w:hAnsiTheme="majorHAnsi" w:cs="Garamond"/>
          <w:bCs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 xml:space="preserve">&amp; </w:t>
      </w:r>
      <w:r w:rsidRPr="00A9112F">
        <w:rPr>
          <w:rFonts w:asciiTheme="majorHAnsi" w:eastAsia="Garamond" w:hAnsiTheme="majorHAnsi" w:cs="Garamond"/>
          <w:bCs/>
          <w:spacing w:val="-2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elop</w:t>
      </w:r>
      <w:r w:rsidRPr="00A9112F">
        <w:rPr>
          <w:rFonts w:asciiTheme="majorHAnsi" w:eastAsia="Garamond" w:hAnsiTheme="majorHAnsi" w:cs="Garamond"/>
          <w:bCs/>
          <w:spacing w:val="1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Cs/>
          <w:spacing w:val="-3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| B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 xml:space="preserve">t </w:t>
      </w:r>
      <w:r w:rsidRPr="00A9112F">
        <w:rPr>
          <w:rFonts w:asciiTheme="majorHAnsi" w:eastAsia="Garamond" w:hAnsiTheme="majorHAnsi" w:cs="Garamond"/>
          <w:bCs/>
          <w:spacing w:val="-1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Cs/>
          <w:spacing w:val="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acti</w:t>
      </w:r>
      <w:r w:rsidRPr="00A9112F">
        <w:rPr>
          <w:rFonts w:asciiTheme="majorHAnsi" w:eastAsia="Garamond" w:hAnsiTheme="majorHAnsi" w:cs="Garamond"/>
          <w:bCs/>
          <w:spacing w:val="-2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Cs/>
          <w:position w:val="1"/>
          <w:sz w:val="22"/>
          <w:szCs w:val="22"/>
        </w:rPr>
        <w:t>es</w:t>
      </w:r>
    </w:p>
    <w:p w14:paraId="46172648" w14:textId="77777777" w:rsidR="00CD644D" w:rsidRPr="00A9112F" w:rsidRDefault="00CD644D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0124700D" w14:textId="77777777" w:rsidR="00CD644D" w:rsidRPr="00A9112F" w:rsidRDefault="00A9112F">
      <w:pPr>
        <w:ind w:left="120" w:right="120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Sharp,</w:t>
      </w:r>
      <w:r w:rsidRPr="00A9112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cuti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4</w:t>
      </w:r>
      <w:r w:rsidRPr="00A9112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ea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ina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ss</w:t>
      </w:r>
      <w:r w:rsidRPr="00A9112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 in 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ach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n-</w:t>
      </w:r>
      <w:r w:rsidRPr="00A9112F">
        <w:rPr>
          <w:rFonts w:asciiTheme="majorHAnsi" w:eastAsia="Garamond" w:hAnsiTheme="majorHAnsi" w:cs="Garamond"/>
          <w:sz w:val="22"/>
          <w:szCs w:val="22"/>
        </w:rPr>
        <w:t>wide</w:t>
      </w:r>
      <w:r w:rsidRPr="00A9112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ny</w:t>
      </w:r>
      <w:r w:rsidRPr="00A9112F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iz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al  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del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er  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s. Coll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yle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ship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6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s and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abil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tl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ec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abil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ols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gr</w:t>
      </w:r>
      <w:r w:rsidRPr="00A9112F">
        <w:rPr>
          <w:rFonts w:asciiTheme="majorHAnsi" w:eastAsia="Garamond" w:hAnsiTheme="majorHAnsi" w:cs="Garamond"/>
          <w:sz w:val="22"/>
          <w:szCs w:val="22"/>
        </w:rPr>
        <w:t>ea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cy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y.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tive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cal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ouble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ho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ter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2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niq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ty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 lar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e-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ca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bl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ten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 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6DEB58AB" w14:textId="77777777" w:rsidR="00CD644D" w:rsidRPr="00A9112F" w:rsidRDefault="00CD644D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78B58FEE" w14:textId="5D9C3CDA" w:rsidR="00CD644D" w:rsidRPr="00A9112F" w:rsidRDefault="00A9112F">
      <w:pPr>
        <w:ind w:left="120" w:right="121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ls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 wo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oss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mult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ple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z w:val="22"/>
          <w:szCs w:val="22"/>
        </w:rPr>
        <w:t>ell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with</w:t>
      </w:r>
      <w:r w:rsidRPr="00A9112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thi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call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s, 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cies,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ib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nsi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wa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abil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 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cle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Ess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ase,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z w:val="22"/>
          <w:szCs w:val="22"/>
        </w:rPr>
        <w:t>,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Gr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ains. 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ce. 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dia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3FDBCF74" w14:textId="77777777" w:rsidR="00CD644D" w:rsidRPr="00A9112F" w:rsidRDefault="00CD644D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6EB25EB8" w14:textId="77777777" w:rsidR="00CD644D" w:rsidRPr="00A9112F" w:rsidRDefault="00A9112F">
      <w:pPr>
        <w:spacing w:before="27"/>
        <w:ind w:left="3988" w:right="403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SI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NA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4"/>
          <w:w w:val="99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b/>
          <w:spacing w:val="6"/>
          <w:w w:val="99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7"/>
          <w:w w:val="99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4"/>
          <w:w w:val="99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5"/>
          <w:w w:val="99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b/>
          <w:spacing w:val="6"/>
          <w:w w:val="99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w w:val="99"/>
          <w:sz w:val="22"/>
          <w:szCs w:val="22"/>
        </w:rPr>
        <w:t>E</w:t>
      </w:r>
    </w:p>
    <w:p w14:paraId="4BE8A0EB" w14:textId="77777777" w:rsidR="00CD644D" w:rsidRPr="00A9112F" w:rsidRDefault="00CD644D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36723CC0" w14:textId="77777777" w:rsidR="00CD644D" w:rsidRPr="00A9112F" w:rsidRDefault="00A9112F">
      <w:pPr>
        <w:ind w:left="120" w:right="121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io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2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8 –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 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ld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ship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wo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subs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diar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A9112F">
        <w:rPr>
          <w:rFonts w:asciiTheme="majorHAnsi" w:eastAsia="Garamond" w:hAnsiTheme="majorHAnsi" w:cs="Garamond"/>
          <w:sz w:val="22"/>
          <w:szCs w:val="22"/>
        </w:rPr>
        <w:t>BC Corpo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lar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sp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nse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elev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TV) 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ny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$300</w:t>
      </w:r>
      <w:r w:rsidRPr="00A9112F">
        <w:rPr>
          <w:rFonts w:asciiTheme="majorHAnsi" w:eastAsia="Garamond" w:hAnsiTheme="majorHAnsi" w:cs="Garamond"/>
          <w:sz w:val="22"/>
          <w:szCs w:val="22"/>
        </w:rPr>
        <w:t>M in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Ser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ec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r to</w:t>
      </w:r>
      <w:r w:rsidRPr="00A9112F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onf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ial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Ser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ibu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 to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y minim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oss,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over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miss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Rs,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y, 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est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 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abli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pro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bil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5791625F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7F77C16E" w14:textId="77777777" w:rsidR="00CD644D" w:rsidRPr="00A9112F" w:rsidRDefault="00A9112F">
      <w:pPr>
        <w:ind w:left="120" w:right="7923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z w:val="22"/>
          <w:szCs w:val="22"/>
        </w:rPr>
        <w:t>Vi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-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b/>
          <w:spacing w:val="2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w w:val="95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11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9 –</w:t>
      </w:r>
      <w:r w:rsidRPr="00A9112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ent</w:t>
      </w:r>
    </w:p>
    <w:p w14:paraId="3044A0E2" w14:textId="77777777" w:rsidR="00CD644D" w:rsidRPr="00A9112F" w:rsidRDefault="00A9112F">
      <w:pPr>
        <w:spacing w:line="220" w:lineRule="exact"/>
        <w:ind w:left="120" w:right="5660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rv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BC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orpor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subs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), Ch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ca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 IL</w:t>
      </w:r>
    </w:p>
    <w:p w14:paraId="53DCC4C2" w14:textId="77777777" w:rsidR="00CD644D" w:rsidRPr="00A9112F" w:rsidRDefault="00A9112F">
      <w:pPr>
        <w:spacing w:line="220" w:lineRule="exact"/>
        <w:ind w:left="120" w:right="78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Rec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to u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ue d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ore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it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bil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ty, in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ol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nsi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ab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imp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ov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ts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o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ina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ce, HR, </w:t>
      </w:r>
      <w:r w:rsidRPr="00A9112F">
        <w:rPr>
          <w:rFonts w:asciiTheme="majorHAnsi" w:eastAsia="Garamond" w:hAnsiTheme="majorHAnsi" w:cs="Garamond"/>
          <w:spacing w:val="6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ay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oll,</w:t>
      </w:r>
    </w:p>
    <w:p w14:paraId="57752B54" w14:textId="77777777" w:rsidR="00CD644D" w:rsidRPr="00A9112F" w:rsidRDefault="00A9112F">
      <w:pPr>
        <w:spacing w:before="1"/>
        <w:ind w:left="120" w:right="123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ope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cin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tin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sz w:val="22"/>
          <w:szCs w:val="22"/>
        </w:rPr>
        <w:t>ning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us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dels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k-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 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yses.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mpai</w:t>
      </w:r>
      <w:r w:rsidRPr="00A9112F">
        <w:rPr>
          <w:rFonts w:asciiTheme="majorHAnsi" w:eastAsia="Garamond" w:hAnsiTheme="majorHAnsi" w:cs="Garamond"/>
          <w:spacing w:val="-4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U.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ess,</w:t>
      </w:r>
      <w:r w:rsidRPr="00A9112F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8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dust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>alysis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w w:val="10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z w:val="22"/>
          <w:szCs w:val="22"/>
        </w:rPr>
        <w:t>S. 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ch and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alysis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U.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tail 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ces.</w:t>
      </w:r>
      <w:r w:rsidRPr="00A9112F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ew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ion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 xml:space="preserve">.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ual bud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hly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450C2216" w14:textId="77777777" w:rsidR="00CD644D" w:rsidRPr="00A9112F" w:rsidRDefault="00CD644D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7D848765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hie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qu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da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, 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ucing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38</w:t>
      </w:r>
      <w:r w:rsidRPr="00A9112F">
        <w:rPr>
          <w:rFonts w:asciiTheme="majorHAnsi" w:eastAsia="Garamond" w:hAnsiTheme="majorHAnsi" w:cs="Garamond"/>
          <w:sz w:val="22"/>
          <w:szCs w:val="22"/>
        </w:rPr>
        <w:t>%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eco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,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el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ating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unpro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ab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ns.</w:t>
      </w:r>
    </w:p>
    <w:p w14:paraId="604B32FD" w14:textId="77777777" w:rsidR="00CD644D" w:rsidRPr="00A9112F" w:rsidRDefault="00A9112F">
      <w:pPr>
        <w:tabs>
          <w:tab w:val="left" w:pos="640"/>
        </w:tabs>
        <w:spacing w:before="3"/>
        <w:ind w:left="660" w:right="118" w:hanging="36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>Ø</w:t>
      </w:r>
      <w:r w:rsidRPr="00A9112F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A9112F">
        <w:rPr>
          <w:rFonts w:asciiTheme="majorHAnsi" w:hAnsiTheme="majorHAnsi"/>
          <w:sz w:val="22"/>
          <w:szCs w:val="22"/>
        </w:rPr>
        <w:tab/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nsic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2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$300,000</w:t>
      </w:r>
      <w:r w:rsidRPr="00A9112F">
        <w:rPr>
          <w:rFonts w:asciiTheme="majorHAnsi" w:eastAsia="Garamond" w:hAnsiTheme="majorHAnsi" w:cs="Garamond"/>
          <w:sz w:val="22"/>
          <w:szCs w:val="22"/>
        </w:rPr>
        <w:t>+</w:t>
      </w:r>
      <w:r w:rsidRPr="00A9112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miss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ables</w:t>
      </w:r>
      <w:r w:rsidRPr="00A9112F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prev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ssed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A9112F">
        <w:rPr>
          <w:rFonts w:asciiTheme="majorHAnsi" w:eastAsia="Garamond" w:hAnsiTheme="majorHAnsi" w:cs="Garamond"/>
          <w:sz w:val="22"/>
          <w:szCs w:val="22"/>
        </w:rPr>
        <w:t>hi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ibu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or,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ett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3FEFF325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inim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osses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q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ies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ck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nshi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uc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734FA71C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Red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c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all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osts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and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esol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cus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rv</w:t>
      </w:r>
      <w:r w:rsidRPr="00A9112F">
        <w:rPr>
          <w:rFonts w:asciiTheme="majorHAnsi" w:eastAsia="Garamond" w:hAnsiTheme="majorHAnsi" w:cs="Garamond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sues.</w:t>
      </w:r>
    </w:p>
    <w:p w14:paraId="51CAC0C0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 or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onve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b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epre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call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6A516F06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abli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los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cie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educ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2</w:t>
      </w:r>
      <w:r w:rsidRPr="00A9112F">
        <w:rPr>
          <w:rFonts w:asciiTheme="majorHAnsi" w:eastAsia="Garamond" w:hAnsiTheme="majorHAnsi" w:cs="Garamond"/>
          <w:sz w:val="22"/>
          <w:szCs w:val="22"/>
        </w:rPr>
        <w:t>5 to 10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ays.</w:t>
      </w:r>
    </w:p>
    <w:p w14:paraId="511D1AE3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Coll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 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nual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wa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our 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ehi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 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ous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)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649D4AE8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>Ø</w:t>
      </w:r>
      <w:r w:rsidRPr="00A9112F">
        <w:rPr>
          <w:rFonts w:asciiTheme="majorHAnsi" w:hAnsiTheme="majorHAnsi"/>
          <w:sz w:val="22"/>
          <w:szCs w:val="22"/>
        </w:rPr>
        <w:t xml:space="preserve">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Stre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mli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rk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and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orting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>d u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uct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 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ns 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atus.</w:t>
      </w:r>
    </w:p>
    <w:p w14:paraId="014F9B53" w14:textId="77777777" w:rsidR="00CD644D" w:rsidRPr="00A9112F" w:rsidRDefault="00A9112F">
      <w:pPr>
        <w:spacing w:before="4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R 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ul 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nsi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its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iew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sz w:val="22"/>
          <w:szCs w:val="22"/>
        </w:rPr>
        <w:t>n.</w:t>
      </w:r>
    </w:p>
    <w:p w14:paraId="660667FC" w14:textId="77777777" w:rsidR="00CD644D" w:rsidRPr="00A9112F" w:rsidRDefault="00CD644D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1ED02E87" w14:textId="77777777" w:rsidR="00CD644D" w:rsidRPr="00A9112F" w:rsidRDefault="00A9112F">
      <w:pPr>
        <w:ind w:left="120" w:right="4630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re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b/>
          <w:spacing w:val="6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age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10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ol</w:t>
      </w:r>
      <w:r w:rsidRPr="00A9112F">
        <w:rPr>
          <w:rFonts w:asciiTheme="majorHAnsi" w:eastAsia="Garamond" w:hAnsiTheme="majorHAnsi" w:cs="Garamond"/>
          <w:b/>
          <w:spacing w:val="4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A9112F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Sal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-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pp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b/>
          <w:spacing w:val="4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w w:val="95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8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200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8 –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9</w:t>
      </w:r>
    </w:p>
    <w:p w14:paraId="3395B946" w14:textId="77777777" w:rsidR="00CD644D" w:rsidRPr="00A9112F" w:rsidRDefault="00A9112F">
      <w:pPr>
        <w:spacing w:line="220" w:lineRule="exact"/>
        <w:ind w:left="120" w:right="5536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rv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BC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orpor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sub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id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), To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</w:p>
    <w:p w14:paraId="11F1902B" w14:textId="77777777" w:rsidR="00CD644D" w:rsidRPr="00A9112F" w:rsidRDefault="00A9112F">
      <w:pPr>
        <w:spacing w:before="1"/>
        <w:ind w:left="120" w:right="120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Hi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2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elp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4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ect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iness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rk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e,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al,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 well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ning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st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ina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ts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7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ior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t.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abo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z w:val="22"/>
          <w:szCs w:val="22"/>
        </w:rPr>
        <w:t>d with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TV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 m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lon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 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7B347E03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27D3225E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ied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ey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dic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tors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(K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I)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abli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z w:val="22"/>
          <w:szCs w:val="22"/>
        </w:rPr>
        <w:t>ta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ts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 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cor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1</w:t>
      </w:r>
      <w:r w:rsidRPr="00A9112F">
        <w:rPr>
          <w:rFonts w:asciiTheme="majorHAnsi" w:eastAsia="Garamond" w:hAnsiTheme="majorHAnsi" w:cs="Garamond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3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ear b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 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ns.</w:t>
      </w:r>
    </w:p>
    <w:p w14:paraId="69DA2B90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ess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eted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d h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orting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us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ss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niti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z w:val="22"/>
          <w:szCs w:val="22"/>
        </w:rPr>
        <w:t>mpa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ons.</w:t>
      </w:r>
    </w:p>
    <w:p w14:paraId="71C63516" w14:textId="77777777" w:rsidR="00CD644D" w:rsidRPr="00A9112F" w:rsidRDefault="00A9112F">
      <w:pPr>
        <w:tabs>
          <w:tab w:val="left" w:pos="660"/>
        </w:tabs>
        <w:spacing w:before="3"/>
        <w:ind w:left="660" w:right="121" w:hanging="36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lastRenderedPageBreak/>
        <w:t>Ø</w:t>
      </w:r>
      <w:r w:rsidRPr="00A9112F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A9112F">
        <w:rPr>
          <w:rFonts w:asciiTheme="majorHAnsi" w:hAnsiTheme="majorHAnsi"/>
          <w:sz w:val="22"/>
          <w:szCs w:val="22"/>
        </w:rPr>
        <w:tab/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est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onsi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 of</w:t>
      </w:r>
      <w:r w:rsidRPr="00A9112F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ut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z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uc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s, 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c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l 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alysis.</w:t>
      </w:r>
    </w:p>
    <w:p w14:paraId="5BEF7DE8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Coll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mult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ple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s 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ate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eting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plan to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ain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st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ers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ia 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, 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,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ion.</w:t>
      </w:r>
    </w:p>
    <w:p w14:paraId="0DBE234C" w14:textId="77777777" w:rsidR="00CD644D" w:rsidRPr="00A9112F" w:rsidRDefault="00A9112F">
      <w:pPr>
        <w:spacing w:before="3"/>
        <w:ind w:left="300"/>
        <w:rPr>
          <w:rFonts w:asciiTheme="majorHAnsi" w:eastAsia="Garamond" w:hAnsiTheme="majorHAnsi" w:cs="Garamond"/>
          <w:sz w:val="22"/>
          <w:szCs w:val="22"/>
        </w:rPr>
        <w:sectPr w:rsidR="00CD644D" w:rsidRPr="00A9112F">
          <w:pgSz w:w="12240" w:h="15840"/>
          <w:pgMar w:top="680" w:right="560" w:bottom="280" w:left="600" w:header="720" w:footer="720" w:gutter="0"/>
          <w:cols w:space="720"/>
        </w:sect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Red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shi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lo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ela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hi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ping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525CD14E" w14:textId="77777777" w:rsidR="00CD644D" w:rsidRPr="00A9112F" w:rsidRDefault="00A9112F">
      <w:pPr>
        <w:spacing w:before="68"/>
        <w:ind w:left="12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lastRenderedPageBreak/>
        <w:pict w14:anchorId="12FD4CF5">
          <v:group id="_x0000_s1040" style="position:absolute;left:0;text-align:left;margin-left:35.15pt;margin-top:21.7pt;width:541.65pt;height:1.65pt;z-index:-251658240;mso-position-horizontal-relative:page" coordorigin="703,434" coordsize="10833,33">
            <v:shape id="_x0000_s1053" style="position:absolute;left:720;top:450;width:10800;height:0" coordorigin="720,450" coordsize="10800,0" path="m720,450r10800,e" filled="f" strokecolor="#9f9f9f" strokeweight=".58236mm">
              <v:path arrowok="t"/>
            </v:shape>
            <v:shape id="_x0000_s1052" style="position:absolute;left:720;top:437;width:5;height:0" coordorigin="720,437" coordsize="5,0" path="m720,437r5,e" filled="f" strokecolor="#9f9f9f" strokeweight=".1193mm">
              <v:path arrowok="t"/>
            </v:shape>
            <v:shape id="_x0000_s1051" style="position:absolute;left:720;top:437;width:5;height:0" coordorigin="720,437" coordsize="5,0" path="m720,437r5,e" filled="f" strokecolor="#9f9f9f" strokeweight=".1193mm">
              <v:path arrowok="t"/>
            </v:shape>
            <v:shape id="_x0000_s1050" style="position:absolute;left:725;top:437;width:10792;height:0" coordorigin="725,437" coordsize="10792,0" path="m725,437r10792,e" filled="f" strokecolor="#9f9f9f" strokeweight=".1193mm">
              <v:path arrowok="t"/>
            </v:shape>
            <v:shape id="_x0000_s1049" style="position:absolute;left:11517;top:437;width:5;height:0" coordorigin="11517,437" coordsize="5,0" path="m11517,437r5,e" filled="f" strokecolor="#e3e3e3" strokeweight=".1193mm">
              <v:path arrowok="t"/>
            </v:shape>
            <v:shape id="_x0000_s1048" style="position:absolute;left:11517;top:437;width:5;height:0" coordorigin="11517,437" coordsize="5,0" path="m11517,437r5,e" filled="f" strokecolor="#9f9f9f" strokeweight=".1193mm">
              <v:path arrowok="t"/>
            </v:shape>
            <v:shape id="_x0000_s1047" style="position:absolute;left:720;top:450;width:5;height:0" coordorigin="720,450" coordsize="5,0" path="m720,450r5,e" filled="f" strokecolor="#9f9f9f" strokeweight=".41561mm">
              <v:path arrowok="t"/>
            </v:shape>
            <v:shape id="_x0000_s1046" style="position:absolute;left:11517;top:450;width:5;height:0" coordorigin="11517,450" coordsize="5,0" path="m11517,450r5,e" filled="f" strokecolor="#e3e3e3" strokeweight=".41561mm">
              <v:path arrowok="t"/>
            </v:shape>
            <v:shape id="_x0000_s1045" style="position:absolute;left:720;top:464;width:5;height:0" coordorigin="720,464" coordsize="5,0" path="m720,464r5,e" filled="f" strokecolor="#9f9f9f" strokeweight=".1207mm">
              <v:path arrowok="t"/>
            </v:shape>
            <v:shape id="_x0000_s1044" style="position:absolute;left:720;top:464;width:5;height:0" coordorigin="720,464" coordsize="5,0" path="m720,464r5,e" filled="f" strokecolor="#e3e3e3" strokeweight=".1207mm">
              <v:path arrowok="t"/>
            </v:shape>
            <v:shape id="_x0000_s1043" style="position:absolute;left:725;top:464;width:10792;height:0" coordorigin="725,464" coordsize="10792,0" path="m725,464r10792,e" filled="f" strokecolor="#e3e3e3" strokeweight=".1207mm">
              <v:path arrowok="t"/>
            </v:shape>
            <v:shape id="_x0000_s1042" style="position:absolute;left:11517;top:464;width:5;height:0" coordorigin="11517,464" coordsize="5,0" path="m11517,464r5,e" filled="f" strokecolor="#e3e3e3" strokeweight=".1207mm">
              <v:path arrowok="t"/>
            </v:shape>
            <v:shape id="_x0000_s1041" style="position:absolute;left:11517;top:464;width:5;height:0" coordorigin="11517,464" coordsize="5,0" path="m11517,464r5,e" filled="f" strokecolor="#e3e3e3" strokeweight=".1207mm">
              <v:path arrowok="t"/>
            </v:shape>
            <w10:wrap anchorx="page"/>
          </v:group>
        </w:pic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MP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. 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LI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3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AG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2</w:t>
      </w:r>
    </w:p>
    <w:p w14:paraId="4DD68E1A" w14:textId="77777777" w:rsidR="00CD644D" w:rsidRPr="00A9112F" w:rsidRDefault="00CD644D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3B166372" w14:textId="77777777" w:rsidR="00CD644D" w:rsidRPr="00A9112F" w:rsidRDefault="00A9112F">
      <w:pPr>
        <w:spacing w:before="32"/>
        <w:ind w:left="120" w:right="137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z w:val="22"/>
          <w:szCs w:val="22"/>
        </w:rPr>
        <w:t>Vi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-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2"/>
          <w:w w:val="95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4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se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 xml:space="preserve"> C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ol</w:t>
      </w:r>
      <w:r w:rsidRPr="00A9112F">
        <w:rPr>
          <w:rFonts w:asciiTheme="majorHAnsi" w:eastAsia="Garamond" w:hAnsiTheme="majorHAnsi" w:cs="Garamond"/>
          <w:b/>
          <w:spacing w:val="3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A9112F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is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6 –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ch 2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00</w:t>
      </w:r>
      <w:r w:rsidRPr="00A9112F">
        <w:rPr>
          <w:rFonts w:asciiTheme="majorHAnsi" w:eastAsia="Garamond" w:hAnsiTheme="majorHAnsi" w:cs="Garamond"/>
          <w:sz w:val="22"/>
          <w:szCs w:val="22"/>
        </w:rPr>
        <w:t>8</w:t>
      </w:r>
    </w:p>
    <w:p w14:paraId="64F1EABF" w14:textId="77777777" w:rsidR="00CD644D" w:rsidRPr="00A9112F" w:rsidRDefault="00A9112F">
      <w:pPr>
        <w:spacing w:line="220" w:lineRule="exact"/>
        <w:ind w:left="120" w:right="6299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Ho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Kong</w:t>
      </w:r>
    </w:p>
    <w:p w14:paraId="2FC79587" w14:textId="77777777" w:rsidR="00CD644D" w:rsidRPr="00A9112F" w:rsidRDefault="00CD644D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16C0245A" w14:textId="77777777" w:rsidR="00CD644D" w:rsidRPr="00A9112F" w:rsidRDefault="00A9112F">
      <w:pPr>
        <w:ind w:left="120" w:right="81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Began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ew York 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ice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ans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ong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ong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see mo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ting and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s.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minis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 mo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ose,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cast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well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ord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ina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cial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orting 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ea</w:t>
      </w:r>
      <w:r w:rsidRPr="00A9112F">
        <w:rPr>
          <w:rFonts w:asciiTheme="majorHAnsi" w:eastAsia="Garamond" w:hAnsiTheme="majorHAnsi" w:cs="Garamond"/>
          <w:sz w:val="22"/>
          <w:szCs w:val="22"/>
        </w:rPr>
        <w:t>ms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he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ont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ck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ong Kon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okyo, 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olled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lo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orpo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eal est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ets.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$1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1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eal 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8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 bud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ld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al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a</w:t>
      </w:r>
      <w:r w:rsidRPr="00A9112F">
        <w:rPr>
          <w:rFonts w:asciiTheme="majorHAnsi" w:eastAsia="Garamond" w:hAnsiTheme="majorHAnsi" w:cs="Garamond"/>
          <w:sz w:val="22"/>
          <w:szCs w:val="22"/>
        </w:rPr>
        <w:t>cc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ua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nse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643F4F09" w14:textId="77777777" w:rsidR="00CD644D" w:rsidRPr="00A9112F" w:rsidRDefault="00CD644D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6BC7EAE7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Shor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ed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ess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thr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ays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sz w:val="22"/>
          <w:szCs w:val="22"/>
        </w:rPr>
        <w:t>ning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ual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alcu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ols.</w:t>
      </w:r>
    </w:p>
    <w:p w14:paraId="6F8B8990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ala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sh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nc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 of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$5</w:t>
      </w:r>
      <w:r w:rsidRPr="00A9112F">
        <w:rPr>
          <w:rFonts w:asciiTheme="majorHAnsi" w:eastAsia="Garamond" w:hAnsiTheme="majorHAnsi" w:cs="Garamond"/>
          <w:sz w:val="22"/>
          <w:szCs w:val="22"/>
        </w:rPr>
        <w:t>M 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uals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ha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d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iou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over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ed.</w:t>
      </w:r>
    </w:p>
    <w:p w14:paraId="57295E02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Ide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an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$12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sav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690866F0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Cre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ual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z w:val="22"/>
          <w:szCs w:val="22"/>
        </w:rPr>
        <w:t>s to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app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oval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ess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nves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of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</w:p>
    <w:p w14:paraId="0261FAD4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Re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hly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y,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na</w:t>
      </w:r>
      <w:r w:rsidRPr="00A9112F">
        <w:rPr>
          <w:rFonts w:asciiTheme="majorHAnsi" w:eastAsia="Garamond" w:hAnsiTheme="majorHAnsi" w:cs="Garamond"/>
          <w:sz w:val="22"/>
          <w:szCs w:val="22"/>
        </w:rPr>
        <w:t>lysis,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pr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nior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w w:val="10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</w:p>
    <w:p w14:paraId="03E0513D" w14:textId="77777777" w:rsidR="00CD644D" w:rsidRPr="00A9112F" w:rsidRDefault="00A9112F">
      <w:pPr>
        <w:spacing w:before="4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au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 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ol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 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des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ning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ort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</w:p>
    <w:p w14:paraId="4F9949CF" w14:textId="77777777" w:rsidR="00CD644D" w:rsidRPr="00A9112F" w:rsidRDefault="00CD644D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46B160F5" w14:textId="77777777" w:rsidR="00CD644D" w:rsidRPr="00A9112F" w:rsidRDefault="00A9112F">
      <w:pPr>
        <w:ind w:left="120" w:right="125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Fi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3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ager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5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b.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6 –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6</w:t>
      </w:r>
    </w:p>
    <w:p w14:paraId="1DE16E99" w14:textId="77777777" w:rsidR="00CD644D" w:rsidRPr="00A9112F" w:rsidRDefault="00A9112F">
      <w:pPr>
        <w:spacing w:line="220" w:lineRule="exact"/>
        <w:ind w:left="120" w:right="7687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6C5CA405" w14:textId="77777777" w:rsidR="00CD644D" w:rsidRPr="00A9112F" w:rsidRDefault="00CD644D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390D35C0" w14:textId="77777777" w:rsidR="00CD644D" w:rsidRPr="00A9112F" w:rsidRDefault="00A9112F">
      <w:pPr>
        <w:ind w:left="120" w:right="81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Hi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ove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ul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mline</w:t>
      </w:r>
      <w:r w:rsidRPr="00A9112F">
        <w:rPr>
          <w:rFonts w:asciiTheme="majorHAnsi" w:eastAsia="Garamond" w:hAnsiTheme="majorHAnsi" w:cs="Garamond"/>
          <w:spacing w:val="18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18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edu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due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U.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estr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7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ales</w:t>
      </w:r>
      <w:r w:rsidRPr="00A9112F">
        <w:rPr>
          <w:rFonts w:asciiTheme="majorHAnsi" w:eastAsia="Garamond" w:hAnsiTheme="majorHAnsi" w:cs="Garamond"/>
          <w:spacing w:val="1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ca</w:t>
      </w:r>
      <w:r w:rsidRPr="00A9112F">
        <w:rPr>
          <w:rFonts w:asciiTheme="majorHAnsi" w:eastAsia="Garamond" w:hAnsiTheme="majorHAnsi" w:cs="Garamond"/>
          <w:sz w:val="22"/>
          <w:szCs w:val="22"/>
        </w:rPr>
        <w:t>sh</w:t>
      </w:r>
      <w:r w:rsidRPr="00A9112F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ns, and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por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ortin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dled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ose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 thr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us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ess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un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ts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1</w:t>
      </w:r>
      <w:r w:rsidRPr="00A9112F">
        <w:rPr>
          <w:rFonts w:asciiTheme="majorHAnsi" w:eastAsia="Garamond" w:hAnsiTheme="majorHAnsi" w:cs="Garamond"/>
          <w:sz w:val="22"/>
          <w:szCs w:val="22"/>
        </w:rPr>
        <w:t>4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13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eports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ong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ng 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4AD3C9CF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39F1F9D8" w14:textId="77777777" w:rsidR="00CD644D" w:rsidRPr="00A9112F" w:rsidRDefault="00A9112F">
      <w:pPr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Impro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>ic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cy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un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essa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orting</w:t>
      </w:r>
      <w:r w:rsidRPr="00A9112F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w,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str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amli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ols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</w:p>
    <w:p w14:paraId="130A9FAD" w14:textId="77777777" w:rsidR="00CD644D" w:rsidRPr="00A9112F" w:rsidRDefault="00A9112F">
      <w:pPr>
        <w:spacing w:before="1" w:line="220" w:lineRule="exact"/>
        <w:ind w:left="66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/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oll.</w:t>
      </w:r>
    </w:p>
    <w:p w14:paraId="199C58E9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ht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A9112F">
        <w:rPr>
          <w:rFonts w:asciiTheme="majorHAnsi" w:eastAsia="Garamond" w:hAnsiTheme="majorHAnsi" w:cs="Garamond"/>
          <w:sz w:val="22"/>
          <w:szCs w:val="22"/>
        </w:rPr>
        <w:t>om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80</w:t>
      </w:r>
      <w:r w:rsidRPr="00A9112F">
        <w:rPr>
          <w:rFonts w:asciiTheme="majorHAnsi" w:eastAsia="Garamond" w:hAnsiTheme="majorHAnsi" w:cs="Garamond"/>
          <w:sz w:val="22"/>
          <w:szCs w:val="22"/>
        </w:rPr>
        <w:t>%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hi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sc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edu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 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ces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1E0BAACE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dled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qua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nual</w:t>
      </w:r>
      <w:r w:rsidRPr="00A9112F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close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nual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hile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oub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esh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ious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unt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 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</w:p>
    <w:p w14:paraId="40A4513D" w14:textId="77777777" w:rsidR="00CD644D" w:rsidRPr="00A9112F" w:rsidRDefault="00A9112F">
      <w:pPr>
        <w:spacing w:before="3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 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du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ity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orale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clar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if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oles,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in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ew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mi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 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7ACD7809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3782DA2C" w14:textId="77777777" w:rsidR="00CD644D" w:rsidRPr="00A9112F" w:rsidRDefault="00A9112F">
      <w:pPr>
        <w:ind w:left="120" w:right="135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b/>
          <w:spacing w:val="5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2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lyst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16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an.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1 –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eb.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6</w:t>
      </w:r>
    </w:p>
    <w:p w14:paraId="31F888DA" w14:textId="77777777" w:rsidR="00CD644D" w:rsidRPr="00A9112F" w:rsidRDefault="00A9112F">
      <w:pPr>
        <w:spacing w:line="220" w:lineRule="exact"/>
        <w:ind w:left="120" w:right="6249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Chi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a,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an</w:t>
      </w:r>
    </w:p>
    <w:p w14:paraId="26A6D5E2" w14:textId="77777777" w:rsidR="00CD644D" w:rsidRPr="00A9112F" w:rsidRDefault="00CD644D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69680BE7" w14:textId="77777777" w:rsidR="00CD644D" w:rsidRPr="00A9112F" w:rsidRDefault="00A9112F">
      <w:pPr>
        <w:ind w:left="120" w:right="82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ans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ct.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1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U.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as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 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nsu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an’s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ent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eport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U.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oller.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ly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nve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6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de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es,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sen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or m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add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ess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ol, call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ehou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abor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pla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nve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ol.</w:t>
      </w:r>
      <w:r w:rsidRPr="00A9112F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ed mult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ple 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eas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ndis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 wa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hous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 sal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A9112F">
        <w:rPr>
          <w:rFonts w:asciiTheme="majorHAnsi" w:eastAsia="Garamond" w:hAnsiTheme="majorHAnsi" w:cs="Garamond"/>
          <w:sz w:val="22"/>
          <w:szCs w:val="22"/>
        </w:rPr>
        <w:t>ore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ast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 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call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ann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579D7DB9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4FED161F" w14:textId="77777777" w:rsidR="00CD644D" w:rsidRPr="00A9112F" w:rsidRDefault="00A9112F">
      <w:pPr>
        <w:spacing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ibu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3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ear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98</w:t>
      </w:r>
      <w:r w:rsidRPr="00A9112F">
        <w:rPr>
          <w:rFonts w:asciiTheme="majorHAnsi" w:eastAsia="Garamond" w:hAnsiTheme="majorHAnsi" w:cs="Garamond"/>
          <w:sz w:val="22"/>
          <w:szCs w:val="22"/>
        </w:rPr>
        <w:t>%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p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 7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A9112F">
        <w:rPr>
          <w:rFonts w:asciiTheme="majorHAnsi" w:eastAsia="Garamond" w:hAnsiTheme="majorHAnsi" w:cs="Garamond"/>
          <w:sz w:val="22"/>
          <w:szCs w:val="22"/>
        </w:rPr>
        <w:t>%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ol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55767D06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Shor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ed b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v</w:t>
      </w:r>
      <w:r w:rsidRPr="00A9112F">
        <w:rPr>
          <w:rFonts w:asciiTheme="majorHAnsi" w:eastAsia="Garamond" w:hAnsiTheme="majorHAnsi" w:cs="Garamond"/>
          <w:sz w:val="22"/>
          <w:szCs w:val="22"/>
        </w:rPr>
        <w:t>s.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porti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fr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ek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day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by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to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pital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ase.</w:t>
      </w:r>
    </w:p>
    <w:p w14:paraId="3DA7403F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Cre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all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dels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 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nual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ales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ast,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dc</w:t>
      </w:r>
      <w:r w:rsidRPr="00A9112F">
        <w:rPr>
          <w:rFonts w:asciiTheme="majorHAnsi" w:eastAsia="Garamond" w:hAnsiTheme="majorHAnsi" w:cs="Garamond"/>
          <w:sz w:val="22"/>
          <w:szCs w:val="22"/>
        </w:rPr>
        <w:t>ount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ol.</w:t>
      </w:r>
    </w:p>
    <w:p w14:paraId="54588E65" w14:textId="77777777" w:rsidR="00CD644D" w:rsidRPr="00A9112F" w:rsidRDefault="00A9112F">
      <w:pPr>
        <w:spacing w:before="4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Impl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clos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pro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edu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es,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cu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tions,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6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appro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al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edu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es.</w:t>
      </w:r>
    </w:p>
    <w:p w14:paraId="645BACE7" w14:textId="77777777" w:rsidR="00CD644D" w:rsidRPr="00A9112F" w:rsidRDefault="00A9112F">
      <w:pPr>
        <w:spacing w:before="3" w:line="220" w:lineRule="exact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minis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$1</w:t>
      </w:r>
      <w:r w:rsidRPr="00A9112F">
        <w:rPr>
          <w:rFonts w:asciiTheme="majorHAnsi" w:eastAsia="Garamond" w:hAnsiTheme="majorHAnsi" w:cs="Garamond"/>
          <w:sz w:val="22"/>
          <w:szCs w:val="22"/>
        </w:rPr>
        <w:t>4 mil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tal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ppro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al 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ess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1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8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on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ap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tal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pla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2C050F8F" w14:textId="77777777" w:rsidR="00CD644D" w:rsidRPr="00A9112F" w:rsidRDefault="00A9112F">
      <w:pPr>
        <w:spacing w:before="3"/>
        <w:ind w:left="30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t xml:space="preserve">Ø   </w:t>
      </w:r>
      <w:r w:rsidRPr="00A9112F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th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cal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port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v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ys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ies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A9112F">
        <w:rPr>
          <w:rFonts w:asciiTheme="majorHAnsi" w:eastAsia="Garamond" w:hAnsiTheme="majorHAnsi" w:cs="Garamond"/>
          <w:spacing w:val="-4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and 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.</w:t>
      </w:r>
    </w:p>
    <w:p w14:paraId="59329B2B" w14:textId="77777777" w:rsidR="00CD644D" w:rsidRPr="00A9112F" w:rsidRDefault="00CD644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05779FA2" w14:textId="77777777" w:rsidR="00CD644D" w:rsidRPr="00A9112F" w:rsidRDefault="00A9112F">
      <w:pPr>
        <w:ind w:left="120" w:right="163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Re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ail</w:t>
      </w:r>
      <w:r w:rsidRPr="00A9112F">
        <w:rPr>
          <w:rFonts w:asciiTheme="majorHAnsi" w:eastAsia="Garamond" w:hAnsiTheme="majorHAnsi" w:cs="Garamond"/>
          <w:b/>
          <w:spacing w:val="2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1"/>
          <w:w w:val="95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/>
          <w:spacing w:val="-2"/>
          <w:w w:val="95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1"/>
          <w:w w:val="95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w w:val="9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w w:val="95"/>
          <w:sz w:val="22"/>
          <w:szCs w:val="22"/>
        </w:rPr>
        <w:t>ss</w:t>
      </w:r>
      <w:r w:rsidRPr="00A9112F">
        <w:rPr>
          <w:rFonts w:asciiTheme="majorHAnsi" w:eastAsia="Garamond" w:hAnsiTheme="majorHAnsi" w:cs="Garamond"/>
          <w:b/>
          <w:spacing w:val="2"/>
          <w:w w:val="9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eve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A9112F">
        <w:rPr>
          <w:rFonts w:asciiTheme="majorHAnsi" w:eastAsia="Garamond" w:hAnsiTheme="majorHAnsi" w:cs="Garamond"/>
          <w:b/>
          <w:spacing w:val="2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an.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199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6 –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n.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200</w:t>
      </w:r>
      <w:r w:rsidRPr="00A9112F">
        <w:rPr>
          <w:rFonts w:asciiTheme="majorHAnsi" w:eastAsia="Garamond" w:hAnsiTheme="majorHAnsi" w:cs="Garamond"/>
          <w:sz w:val="22"/>
          <w:szCs w:val="22"/>
        </w:rPr>
        <w:t>1</w:t>
      </w:r>
    </w:p>
    <w:p w14:paraId="5933C99D" w14:textId="77777777" w:rsidR="00CD644D" w:rsidRPr="00A9112F" w:rsidRDefault="00A9112F">
      <w:pPr>
        <w:spacing w:line="220" w:lineRule="exact"/>
        <w:ind w:left="120" w:right="7687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32CA7BFB" w14:textId="77777777" w:rsidR="00CD644D" w:rsidRPr="00A9112F" w:rsidRDefault="00CD644D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1D030DE6" w14:textId="77777777" w:rsidR="00CD644D" w:rsidRPr="00A9112F" w:rsidRDefault="00A9112F">
      <w:pPr>
        <w:spacing w:line="220" w:lineRule="exact"/>
        <w:ind w:left="120" w:right="85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z w:val="22"/>
          <w:szCs w:val="22"/>
        </w:rPr>
        <w:t>Coll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bor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mil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dol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ar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still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ted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all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cou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ting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ity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incl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ding aud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ore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stin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as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z w:val="22"/>
          <w:szCs w:val="22"/>
        </w:rPr>
        <w:t>ell as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bus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s pla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ns, 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d 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2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ain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. Bu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sses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>:</w:t>
      </w:r>
    </w:p>
    <w:p w14:paraId="1938EF7F" w14:textId="77777777" w:rsidR="00CD644D" w:rsidRPr="00A9112F" w:rsidRDefault="00A9112F">
      <w:pPr>
        <w:spacing w:before="3" w:line="220" w:lineRule="exact"/>
        <w:ind w:left="211" w:right="1397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lastRenderedPageBreak/>
        <w:t>Ø</w:t>
      </w:r>
      <w:r w:rsidRPr="00A9112F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nitu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s (1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7,00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0-</w:t>
      </w:r>
      <w:r w:rsidRPr="00A9112F">
        <w:rPr>
          <w:rFonts w:asciiTheme="majorHAnsi" w:eastAsia="Garamond" w:hAnsiTheme="majorHAnsi" w:cs="Garamond"/>
          <w:sz w:val="22"/>
          <w:szCs w:val="22"/>
        </w:rPr>
        <w:t>sq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.f</w:t>
      </w:r>
      <w:r w:rsidRPr="00A9112F">
        <w:rPr>
          <w:rFonts w:asciiTheme="majorHAnsi" w:eastAsia="Garamond" w:hAnsiTheme="majorHAnsi" w:cs="Garamond"/>
          <w:sz w:val="22"/>
          <w:szCs w:val="22"/>
        </w:rPr>
        <w:t>t.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ors sto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e)              </w:t>
      </w:r>
      <w:r w:rsidRPr="00A9112F">
        <w:rPr>
          <w:rFonts w:asciiTheme="majorHAnsi" w:eastAsia="Garamond" w:hAnsiTheme="majorHAnsi" w:cs="Garamond"/>
          <w:spacing w:val="38"/>
          <w:sz w:val="22"/>
          <w:szCs w:val="22"/>
        </w:rPr>
        <w:t xml:space="preserve"> </w:t>
      </w:r>
      <w:r w:rsidRPr="00A9112F">
        <w:rPr>
          <w:rFonts w:asciiTheme="majorHAnsi" w:hAnsiTheme="majorHAnsi"/>
          <w:sz w:val="22"/>
          <w:szCs w:val="22"/>
        </w:rPr>
        <w:t>Ø</w:t>
      </w:r>
      <w:r w:rsidRPr="00A9112F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we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15,600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sq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.f</w:t>
      </w:r>
      <w:r w:rsidRPr="00A9112F">
        <w:rPr>
          <w:rFonts w:asciiTheme="majorHAnsi" w:eastAsia="Garamond" w:hAnsiTheme="majorHAnsi" w:cs="Garamond"/>
          <w:sz w:val="22"/>
          <w:szCs w:val="22"/>
        </w:rPr>
        <w:t>t.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sho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ping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A9112F">
        <w:rPr>
          <w:rFonts w:asciiTheme="majorHAnsi" w:eastAsia="Garamond" w:hAnsiTheme="majorHAnsi" w:cs="Garamond"/>
          <w:sz w:val="22"/>
          <w:szCs w:val="22"/>
        </w:rPr>
        <w:t>a)</w:t>
      </w:r>
    </w:p>
    <w:p w14:paraId="3848A4CB" w14:textId="77777777" w:rsidR="00CD644D" w:rsidRPr="00A9112F" w:rsidRDefault="00A9112F">
      <w:pPr>
        <w:spacing w:before="3"/>
        <w:ind w:left="211" w:right="395"/>
        <w:jc w:val="both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hAnsiTheme="majorHAnsi"/>
          <w:sz w:val="22"/>
          <w:szCs w:val="22"/>
        </w:rPr>
        <w:pict w14:anchorId="1A7E0A61">
          <v:group id="_x0000_s1026" style="position:absolute;left:0;text-align:left;margin-left:35.2pt;margin-top:20.5pt;width:541.65pt;height:1.75pt;z-index:-251657216;mso-position-horizontal-relative:page" coordorigin="704,410" coordsize="10833,35">
            <v:shape id="_x0000_s1039" style="position:absolute;left:720;top:427;width:10800;height:0" coordorigin="720,427" coordsize="10800,0" path="m720,427r10800,e" filled="f" strokecolor="#9f9f9f" strokeweight=".58097mm">
              <v:path arrowok="t"/>
            </v:shape>
            <v:shape id="_x0000_s1038" style="position:absolute;left:720;top:415;width:5;height:0" coordorigin="720,415" coordsize="5,0" path="m720,415r5,e" filled="f" strokecolor="#9f9f9f" strokeweight=".1193mm">
              <v:path arrowok="t"/>
            </v:shape>
            <v:shape id="_x0000_s1037" style="position:absolute;left:720;top:415;width:5;height:0" coordorigin="720,415" coordsize="5,0" path="m720,415r5,e" filled="f" strokecolor="#9f9f9f" strokeweight=".1193mm">
              <v:path arrowok="t"/>
            </v:shape>
            <v:shape id="_x0000_s1036" style="position:absolute;left:725;top:415;width:10792;height:0" coordorigin="725,415" coordsize="10792,0" path="m725,415r10792,e" filled="f" strokecolor="#9f9f9f" strokeweight=".1193mm">
              <v:path arrowok="t"/>
            </v:shape>
            <v:shape id="_x0000_s1035" style="position:absolute;left:11517;top:415;width:5;height:0" coordorigin="11517,415" coordsize="5,0" path="m11517,415r5,e" filled="f" strokecolor="#e3e3e3" strokeweight=".1193mm">
              <v:path arrowok="t"/>
            </v:shape>
            <v:shape id="_x0000_s1034" style="position:absolute;left:11517;top:415;width:5;height:0" coordorigin="11517,415" coordsize="5,0" path="m11517,415r5,e" filled="f" strokecolor="#9f9f9f" strokeweight=".1193mm">
              <v:path arrowok="t"/>
            </v:shape>
            <v:shape id="_x0000_s1033" style="position:absolute;left:720;top:428;width:5;height:0" coordorigin="720,428" coordsize="5,0" path="m720,428r5,e" filled="f" strokecolor="#9f9f9f" strokeweight=".41561mm">
              <v:path arrowok="t"/>
            </v:shape>
            <v:shape id="_x0000_s1032" style="position:absolute;left:11517;top:428;width:5;height:0" coordorigin="11517,428" coordsize="5,0" path="m11517,428r5,e" filled="f" strokecolor="#e3e3e3" strokeweight=".41561mm">
              <v:path arrowok="t"/>
            </v:shape>
            <v:shape id="_x0000_s1031" style="position:absolute;left:720;top:442;width:5;height:0" coordorigin="720,442" coordsize="5,0" path="m720,442r5,e" filled="f" strokecolor="#9f9f9f" strokeweight=".1207mm">
              <v:path arrowok="t"/>
            </v:shape>
            <v:shape id="_x0000_s1030" style="position:absolute;left:720;top:442;width:5;height:0" coordorigin="720,442" coordsize="5,0" path="m720,442r5,e" filled="f" strokecolor="#e3e3e3" strokeweight=".1207mm">
              <v:path arrowok="t"/>
            </v:shape>
            <v:shape id="_x0000_s1029" style="position:absolute;left:725;top:442;width:10792;height:0" coordorigin="725,442" coordsize="10792,0" path="m725,442r10792,e" filled="f" strokecolor="#e3e3e3" strokeweight=".1207mm">
              <v:path arrowok="t"/>
            </v:shape>
            <v:shape id="_x0000_s1028" style="position:absolute;left:11517;top:442;width:5;height:0" coordorigin="11517,442" coordsize="5,0" path="m11517,442r5,e" filled="f" strokecolor="#e3e3e3" strokeweight=".1207mm">
              <v:path arrowok="t"/>
            </v:shape>
            <v:shape id="_x0000_s1027" style="position:absolute;left:11517;top:442;width:5;height:0" coordorigin="11517,442" coordsize="5,0" path="m11517,442r5,e" filled="f" strokecolor="#e3e3e3" strokeweight=".1207mm">
              <v:path arrowok="t"/>
            </v:shape>
            <w10:wrap anchorx="page"/>
          </v:group>
        </w:pict>
      </w:r>
      <w:r w:rsidRPr="00A9112F">
        <w:rPr>
          <w:rFonts w:asciiTheme="majorHAnsi" w:hAnsiTheme="majorHAnsi"/>
          <w:sz w:val="22"/>
          <w:szCs w:val="22"/>
        </w:rPr>
        <w:t>Ø</w:t>
      </w:r>
      <w:r w:rsidRPr="00A9112F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The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cle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(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mily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ain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ter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wi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h 32 b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wl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ng la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es)  </w:t>
      </w:r>
      <w:r w:rsidRPr="00A9112F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A9112F">
        <w:rPr>
          <w:rFonts w:asciiTheme="majorHAnsi" w:hAnsiTheme="majorHAnsi"/>
          <w:sz w:val="22"/>
          <w:szCs w:val="22"/>
        </w:rPr>
        <w:t>Ø</w:t>
      </w:r>
      <w:r w:rsidRPr="00A9112F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The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ooking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Glass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(a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ff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A9112F">
        <w:rPr>
          <w:rFonts w:asciiTheme="majorHAnsi" w:eastAsia="Garamond" w:hAnsiTheme="majorHAnsi" w:cs="Garamond"/>
          <w:sz w:val="22"/>
          <w:szCs w:val="22"/>
        </w:rPr>
        <w:t>op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/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y)</w:t>
      </w:r>
    </w:p>
    <w:p w14:paraId="55E6C86D" w14:textId="77777777" w:rsidR="00CD644D" w:rsidRPr="00A9112F" w:rsidRDefault="00CD644D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11A3DEC8" w14:textId="77777777" w:rsidR="00CD644D" w:rsidRPr="00A9112F" w:rsidRDefault="00A9112F">
      <w:pPr>
        <w:spacing w:before="27"/>
        <w:ind w:left="3858" w:right="3867"/>
        <w:jc w:val="center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OF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SI</w:t>
      </w:r>
      <w:r w:rsidRPr="00A9112F">
        <w:rPr>
          <w:rFonts w:asciiTheme="majorHAnsi" w:eastAsia="Garamond" w:hAnsiTheme="majorHAnsi" w:cs="Garamond"/>
          <w:b/>
          <w:spacing w:val="6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NA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5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5"/>
          <w:w w:val="99"/>
          <w:sz w:val="22"/>
          <w:szCs w:val="22"/>
        </w:rPr>
        <w:t>EV</w:t>
      </w:r>
      <w:r w:rsidRPr="00A9112F">
        <w:rPr>
          <w:rFonts w:asciiTheme="majorHAnsi" w:eastAsia="Garamond" w:hAnsiTheme="majorHAnsi" w:cs="Garamond"/>
          <w:b/>
          <w:spacing w:val="7"/>
          <w:w w:val="99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b/>
          <w:spacing w:val="6"/>
          <w:w w:val="99"/>
          <w:sz w:val="22"/>
          <w:szCs w:val="22"/>
        </w:rPr>
        <w:t>OP</w:t>
      </w:r>
      <w:r w:rsidRPr="00A9112F">
        <w:rPr>
          <w:rFonts w:asciiTheme="majorHAnsi" w:eastAsia="Garamond" w:hAnsiTheme="majorHAnsi" w:cs="Garamond"/>
          <w:b/>
          <w:spacing w:val="4"/>
          <w:w w:val="99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5"/>
          <w:w w:val="99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b/>
          <w:w w:val="99"/>
          <w:sz w:val="22"/>
          <w:szCs w:val="22"/>
        </w:rPr>
        <w:t>T</w:t>
      </w:r>
    </w:p>
    <w:p w14:paraId="56A668AF" w14:textId="77777777" w:rsidR="00CD644D" w:rsidRPr="00A9112F" w:rsidRDefault="00CD644D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490AED19" w14:textId="77777777" w:rsidR="00CD644D" w:rsidRPr="00A9112F" w:rsidRDefault="00A9112F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A., 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er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io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emen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onf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na</w:t>
      </w:r>
      <w:r w:rsidRPr="00A9112F">
        <w:rPr>
          <w:rFonts w:asciiTheme="majorHAnsi" w:eastAsia="Garamond" w:hAnsiTheme="majorHAnsi" w:cs="Garamond"/>
          <w:sz w:val="22"/>
          <w:szCs w:val="22"/>
        </w:rPr>
        <w:t>tio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ni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>(C</w:t>
      </w:r>
      <w:r w:rsidRPr="00A9112F">
        <w:rPr>
          <w:rFonts w:asciiTheme="majorHAnsi" w:eastAsia="Garamond" w:hAnsiTheme="majorHAnsi" w:cs="Garamond"/>
          <w:i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>mp</w:t>
      </w:r>
      <w:r w:rsidRPr="00A9112F">
        <w:rPr>
          <w:rFonts w:asciiTheme="majorHAnsi" w:eastAsia="Garamond" w:hAnsiTheme="majorHAnsi" w:cs="Garamond"/>
          <w:i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>eti</w:t>
      </w:r>
      <w:r w:rsidRPr="00A9112F">
        <w:rPr>
          <w:rFonts w:asciiTheme="majorHAnsi" w:eastAsia="Garamond" w:hAnsiTheme="majorHAnsi" w:cs="Garamond"/>
          <w:i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>:</w:t>
      </w:r>
      <w:r w:rsidRPr="00A9112F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i/>
          <w:spacing w:val="-1"/>
          <w:sz w:val="22"/>
          <w:szCs w:val="22"/>
        </w:rPr>
        <w:t>J</w:t>
      </w:r>
      <w:r w:rsidRPr="00A9112F">
        <w:rPr>
          <w:rFonts w:asciiTheme="majorHAnsi" w:eastAsia="Garamond" w:hAnsiTheme="majorHAnsi" w:cs="Garamond"/>
          <w:i/>
          <w:spacing w:val="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i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A9112F">
        <w:rPr>
          <w:rFonts w:asciiTheme="majorHAnsi" w:eastAsia="Garamond" w:hAnsiTheme="majorHAnsi" w:cs="Garamond"/>
          <w:i/>
          <w:spacing w:val="-1"/>
          <w:sz w:val="22"/>
          <w:szCs w:val="22"/>
        </w:rPr>
        <w:t>2011</w:t>
      </w:r>
      <w:r w:rsidRPr="00A9112F">
        <w:rPr>
          <w:rFonts w:asciiTheme="majorHAnsi" w:eastAsia="Garamond" w:hAnsiTheme="majorHAnsi" w:cs="Garamond"/>
          <w:i/>
          <w:sz w:val="22"/>
          <w:szCs w:val="22"/>
        </w:rPr>
        <w:t>)</w:t>
      </w:r>
    </w:p>
    <w:p w14:paraId="4336A4A9" w14:textId="77777777" w:rsidR="00CD644D" w:rsidRPr="00A9112F" w:rsidRDefault="00A9112F">
      <w:pPr>
        <w:spacing w:before="2"/>
        <w:ind w:left="120" w:right="81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tor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z w:val="22"/>
          <w:szCs w:val="22"/>
        </w:rPr>
        <w:t>ou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se</w:t>
      </w:r>
      <w:r w:rsidRPr="00A9112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tud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es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e: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oj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ct</w:t>
      </w:r>
      <w:r w:rsidRPr="00A9112F">
        <w:rPr>
          <w:rFonts w:asciiTheme="majorHAnsi" w:eastAsia="Garamond" w:hAnsiTheme="majorHAnsi" w:cs="Garamond"/>
          <w:spacing w:val="35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ag</w:t>
      </w:r>
      <w:r w:rsidRPr="00A9112F">
        <w:rPr>
          <w:rFonts w:asciiTheme="majorHAnsi" w:eastAsia="Garamond" w:hAnsiTheme="majorHAnsi" w:cs="Garamond"/>
          <w:sz w:val="22"/>
          <w:szCs w:val="22"/>
        </w:rPr>
        <w:t>em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CRM,</w:t>
      </w:r>
      <w:r w:rsidRPr="00A9112F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por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z w:val="22"/>
          <w:szCs w:val="22"/>
        </w:rPr>
        <w:t>ati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n,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ti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tion,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In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el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ec</w:t>
      </w:r>
      <w:r w:rsidRPr="00A9112F">
        <w:rPr>
          <w:rFonts w:asciiTheme="majorHAnsi" w:eastAsia="Garamond" w:hAnsiTheme="majorHAnsi" w:cs="Garamond"/>
          <w:spacing w:val="1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z w:val="22"/>
          <w:szCs w:val="22"/>
        </w:rPr>
        <w:t>ual</w:t>
      </w:r>
      <w:r w:rsidRPr="00A9112F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ty</w:t>
      </w:r>
      <w:r w:rsidRPr="00A9112F">
        <w:rPr>
          <w:rFonts w:asciiTheme="majorHAnsi" w:eastAsia="Garamond" w:hAnsiTheme="majorHAnsi" w:cs="Garamond"/>
          <w:w w:val="10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andin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ced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at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, Co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por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z w:val="22"/>
          <w:szCs w:val="22"/>
        </w:rPr>
        <w:t>te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pren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ship</w:t>
      </w:r>
    </w:p>
    <w:p w14:paraId="2257B34D" w14:textId="77777777" w:rsidR="00CD644D" w:rsidRPr="00A9112F" w:rsidRDefault="00A9112F">
      <w:pPr>
        <w:spacing w:line="22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A., 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Fi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e </w:t>
      </w:r>
      <w:r w:rsidRPr="00A9112F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cc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3"/>
          <w:position w:val="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 C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id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ho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of Glo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al </w:t>
      </w:r>
      <w:r w:rsidRPr="00A9112F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an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t,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19864487" w14:textId="77777777" w:rsidR="00CD644D" w:rsidRPr="00A9112F" w:rsidRDefault="00A9112F">
      <w:pPr>
        <w:spacing w:before="1"/>
        <w:ind w:left="12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z w:val="22"/>
          <w:szCs w:val="22"/>
        </w:rPr>
        <w:t>M.P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em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Pol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A9112F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b/>
          <w:spacing w:val="-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4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A9112F">
        <w:rPr>
          <w:rFonts w:asciiTheme="majorHAnsi" w:eastAsia="Garamond" w:hAnsiTheme="majorHAnsi" w:cs="Garamond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tial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U</w:t>
      </w:r>
      <w:r w:rsidRPr="00A9112F">
        <w:rPr>
          <w:rFonts w:asciiTheme="majorHAnsi" w:eastAsia="Garamond" w:hAnsiTheme="majorHAnsi" w:cs="Garamond"/>
          <w:sz w:val="22"/>
          <w:szCs w:val="22"/>
        </w:rPr>
        <w:t>ni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z w:val="22"/>
          <w:szCs w:val="22"/>
        </w:rPr>
        <w:t>ew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sz w:val="22"/>
          <w:szCs w:val="22"/>
        </w:rPr>
        <w:t>or</w:t>
      </w:r>
      <w:r w:rsidRPr="00A9112F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sz w:val="22"/>
          <w:szCs w:val="22"/>
        </w:rPr>
        <w:t>, NY</w:t>
      </w:r>
    </w:p>
    <w:p w14:paraId="4EFFA152" w14:textId="77777777" w:rsidR="00CD644D" w:rsidRPr="00A9112F" w:rsidRDefault="00A9112F">
      <w:pPr>
        <w:spacing w:line="22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B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.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A., </w:t>
      </w:r>
      <w:r w:rsidRPr="00A9112F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P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o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l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al S</w:t>
      </w:r>
      <w:r w:rsidRPr="00A9112F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c</w:t>
      </w:r>
      <w:r w:rsidRPr="00A9112F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Co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nf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ident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al</w:t>
      </w:r>
      <w:r w:rsidRPr="00A9112F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U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ni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v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A9112F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y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A9112F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Yo</w:t>
      </w:r>
      <w:r w:rsidRPr="00A9112F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r</w:t>
      </w:r>
      <w:r w:rsidRPr="00A9112F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k</w:t>
      </w:r>
      <w:r w:rsidRPr="00A9112F">
        <w:rPr>
          <w:rFonts w:asciiTheme="majorHAnsi" w:eastAsia="Garamond" w:hAnsiTheme="majorHAnsi" w:cs="Garamond"/>
          <w:position w:val="1"/>
          <w:sz w:val="22"/>
          <w:szCs w:val="22"/>
        </w:rPr>
        <w:t>, NY</w:t>
      </w:r>
    </w:p>
    <w:sectPr w:rsidR="00CD644D" w:rsidRPr="00A9112F">
      <w:pgSz w:w="12240" w:h="15840"/>
      <w:pgMar w:top="16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712E4"/>
    <w:multiLevelType w:val="multilevel"/>
    <w:tmpl w:val="E8083A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4D"/>
    <w:rsid w:val="00A9112F"/>
    <w:rsid w:val="00C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50A2F4C3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1452</Words>
  <Characters>8277</Characters>
  <Application>Microsoft Office Word</Application>
  <DocSecurity>0</DocSecurity>
  <Lines>68</Lines>
  <Paragraphs>19</Paragraphs>
  <ScaleCrop>false</ScaleCrop>
  <Company/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2021-03-22T16:27:00Z</dcterms:modified>
</cp:coreProperties>
</file>